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11FB7558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6461D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04AA3232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461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73B49257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6461D2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1DA7E60C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6461D2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65880F8E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6461D2">
              <w:rPr>
                <w:rFonts w:ascii="Times New Roman" w:hAnsi="Times New Roman" w:cs="Times New Roman"/>
                <w:b/>
              </w:rPr>
              <w:t>60,</w:t>
            </w:r>
            <w:r>
              <w:rPr>
                <w:rFonts w:ascii="Times New Roman" w:hAnsi="Times New Roman" w:cs="Times New Roman"/>
                <w:b/>
              </w:rPr>
              <w:t xml:space="preserve">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371F986C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</w:t>
            </w:r>
            <w:r w:rsidR="006461D2">
              <w:rPr>
                <w:rFonts w:ascii="Times New Roman" w:hAnsi="Times New Roman" w:cs="Times New Roman"/>
                <w:b/>
              </w:rPr>
              <w:t>60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086C1D"/>
    <w:rsid w:val="002B2227"/>
    <w:rsid w:val="002F30E5"/>
    <w:rsid w:val="005C05F9"/>
    <w:rsid w:val="006461D2"/>
    <w:rsid w:val="00721FA0"/>
    <w:rsid w:val="00845430"/>
    <w:rsid w:val="00A40D1D"/>
    <w:rsid w:val="00B62AC3"/>
    <w:rsid w:val="00DD6AC9"/>
    <w:rsid w:val="00EA7B4F"/>
    <w:rsid w:val="00F2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2</cp:revision>
  <cp:lastPrinted>2020-11-03T10:41:00Z</cp:lastPrinted>
  <dcterms:created xsi:type="dcterms:W3CDTF">2025-04-07T14:42:00Z</dcterms:created>
  <dcterms:modified xsi:type="dcterms:W3CDTF">2025-04-07T14:42:00Z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